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7C2197">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655CEF">
          <w:rPr>
            <w:webHidden/>
          </w:rPr>
          <w:t>3</w:t>
        </w:r>
        <w:r w:rsidR="001F2C0F">
          <w:rPr>
            <w:webHidden/>
          </w:rPr>
          <w:fldChar w:fldCharType="end"/>
        </w:r>
      </w:hyperlink>
    </w:p>
    <w:p w:rsidR="001F2C0F" w:rsidRDefault="0039496C">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655CEF">
          <w:rPr>
            <w:webHidden/>
          </w:rPr>
          <w:t>7</w:t>
        </w:r>
        <w:r w:rsidR="001F2C0F">
          <w:rPr>
            <w:webHidden/>
          </w:rPr>
          <w:fldChar w:fldCharType="end"/>
        </w:r>
      </w:hyperlink>
    </w:p>
    <w:p w:rsidR="001F2C0F" w:rsidRDefault="0039496C">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655CEF">
          <w:rPr>
            <w:webHidden/>
          </w:rPr>
          <w:t>7</w:t>
        </w:r>
        <w:r w:rsidR="001F2C0F">
          <w:rPr>
            <w:webHidden/>
          </w:rPr>
          <w:fldChar w:fldCharType="end"/>
        </w:r>
      </w:hyperlink>
    </w:p>
    <w:p w:rsidR="001F2C0F" w:rsidRDefault="0039496C">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655CEF">
          <w:rPr>
            <w:webHidden/>
          </w:rPr>
          <w:t>10</w:t>
        </w:r>
        <w:r w:rsidR="001F2C0F">
          <w:rPr>
            <w:webHidden/>
          </w:rPr>
          <w:fldChar w:fldCharType="end"/>
        </w:r>
      </w:hyperlink>
    </w:p>
    <w:p w:rsidR="001F2C0F" w:rsidRDefault="0039496C">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39496C">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655CEF">
          <w:rPr>
            <w:webHidden/>
          </w:rPr>
          <w:t>13</w:t>
        </w:r>
        <w:r w:rsidR="001F2C0F">
          <w:rPr>
            <w:webHidden/>
          </w:rPr>
          <w:fldChar w:fldCharType="end"/>
        </w:r>
      </w:hyperlink>
    </w:p>
    <w:p w:rsidR="001F2C0F" w:rsidRDefault="0039496C">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655CEF">
          <w:rPr>
            <w:webHidden/>
          </w:rPr>
          <w:t>15</w:t>
        </w:r>
        <w:r w:rsidR="001F2C0F">
          <w:rPr>
            <w:webHidden/>
          </w:rPr>
          <w:fldChar w:fldCharType="end"/>
        </w:r>
      </w:hyperlink>
    </w:p>
    <w:p w:rsidR="001F2C0F" w:rsidRDefault="0039496C">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655CEF">
          <w:rPr>
            <w:webHidden/>
          </w:rPr>
          <w:t>19</w:t>
        </w:r>
        <w:r w:rsidR="001F2C0F">
          <w:rPr>
            <w:webHidden/>
          </w:rPr>
          <w:fldChar w:fldCharType="end"/>
        </w:r>
      </w:hyperlink>
    </w:p>
    <w:p w:rsidR="001F2C0F" w:rsidRDefault="0039496C">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655CEF">
          <w:rPr>
            <w:webHidden/>
          </w:rPr>
          <w:t>21</w:t>
        </w:r>
        <w:r w:rsidR="001F2C0F">
          <w:rPr>
            <w:webHidden/>
          </w:rPr>
          <w:fldChar w:fldCharType="end"/>
        </w:r>
      </w:hyperlink>
    </w:p>
    <w:p w:rsidR="001F2C0F" w:rsidRDefault="0039496C">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655CEF">
          <w:rPr>
            <w:webHidden/>
          </w:rPr>
          <w:t>23</w:t>
        </w:r>
        <w:r w:rsidR="001F2C0F">
          <w:rPr>
            <w:webHidden/>
          </w:rPr>
          <w:fldChar w:fldCharType="end"/>
        </w:r>
      </w:hyperlink>
    </w:p>
    <w:p w:rsidR="001F2C0F" w:rsidRDefault="0039496C">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655CEF">
          <w:rPr>
            <w:webHidden/>
          </w:rPr>
          <w:t>25</w:t>
        </w:r>
        <w:r w:rsidR="001F2C0F">
          <w:rPr>
            <w:webHidden/>
          </w:rPr>
          <w:fldChar w:fldCharType="end"/>
        </w:r>
      </w:hyperlink>
    </w:p>
    <w:p w:rsidR="001F2C0F" w:rsidRDefault="0039496C">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655CEF">
          <w:rPr>
            <w:webHidden/>
          </w:rPr>
          <w:t>27</w:t>
        </w:r>
        <w:r w:rsidR="001F2C0F">
          <w:rPr>
            <w:webHidden/>
          </w:rPr>
          <w:fldChar w:fldCharType="end"/>
        </w:r>
      </w:hyperlink>
    </w:p>
    <w:p w:rsidR="001F2C0F" w:rsidRDefault="0039496C">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655CEF">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7C2197">
        <w:rPr>
          <w:b/>
          <w:color w:val="000000"/>
          <w:sz w:val="24"/>
          <w:szCs w:val="24"/>
        </w:rPr>
        <w:t>28</w:t>
      </w:r>
      <w:r w:rsidR="00293A43" w:rsidRPr="001634BE">
        <w:rPr>
          <w:b/>
          <w:color w:val="000000"/>
          <w:sz w:val="24"/>
          <w:szCs w:val="24"/>
        </w:rPr>
        <w:t>/1</w:t>
      </w:r>
      <w:r w:rsidR="007C2197">
        <w:rPr>
          <w:b/>
          <w:color w:val="000000"/>
          <w:sz w:val="24"/>
          <w:szCs w:val="24"/>
        </w:rPr>
        <w:t>8</w:t>
      </w:r>
      <w:r w:rsidR="00F615D3" w:rsidRPr="001634BE">
        <w:rPr>
          <w:b/>
          <w:sz w:val="24"/>
          <w:szCs w:val="24"/>
        </w:rPr>
        <w:t xml:space="preserve"> от </w:t>
      </w:r>
      <w:r w:rsidR="007C2197">
        <w:rPr>
          <w:b/>
          <w:sz w:val="24"/>
          <w:szCs w:val="24"/>
        </w:rPr>
        <w:t>03</w:t>
      </w:r>
      <w:r w:rsidR="004725AB" w:rsidRPr="001634BE">
        <w:rPr>
          <w:b/>
          <w:sz w:val="24"/>
          <w:szCs w:val="24"/>
        </w:rPr>
        <w:t>.</w:t>
      </w:r>
      <w:r w:rsidR="007C2197">
        <w:rPr>
          <w:b/>
          <w:sz w:val="24"/>
          <w:szCs w:val="24"/>
        </w:rPr>
        <w:t>04</w:t>
      </w:r>
      <w:r w:rsidR="00F615D3" w:rsidRPr="001634BE">
        <w:rPr>
          <w:b/>
          <w:sz w:val="24"/>
          <w:szCs w:val="24"/>
        </w:rPr>
        <w:t>.201</w:t>
      </w:r>
      <w:r w:rsidR="007C2197">
        <w:rPr>
          <w:b/>
          <w:sz w:val="24"/>
          <w:szCs w:val="24"/>
        </w:rPr>
        <w:t>8</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D6682" w:rsidRDefault="007C2197" w:rsidP="006846AD">
            <w:pPr>
              <w:autoSpaceDE w:val="0"/>
              <w:autoSpaceDN w:val="0"/>
              <w:adjustRightInd w:val="0"/>
              <w:spacing w:line="276" w:lineRule="auto"/>
              <w:ind w:right="-72" w:firstLine="0"/>
              <w:jc w:val="left"/>
              <w:rPr>
                <w:bCs/>
                <w:sz w:val="24"/>
                <w:szCs w:val="24"/>
              </w:rPr>
            </w:pPr>
            <w:r>
              <w:rPr>
                <w:bCs/>
                <w:sz w:val="24"/>
                <w:szCs w:val="24"/>
              </w:rPr>
              <w:t>Приборная продукция Ропер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3D6682">
              <w:rPr>
                <w:sz w:val="24"/>
                <w:szCs w:val="24"/>
                <w:lang w:eastAsia="en-US"/>
              </w:rPr>
              <w:t>Аверьянова Татьяна Николаевна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3D6682">
              <w:rPr>
                <w:sz w:val="24"/>
                <w:szCs w:val="24"/>
                <w:lang w:val="en-US" w:eastAsia="en-US"/>
              </w:rPr>
              <w:t>Averyanova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Pr>
                <w:sz w:val="24"/>
                <w:szCs w:val="24"/>
                <w:lang w:eastAsia="en-US"/>
              </w:rPr>
              <w:t>5</w:t>
            </w:r>
            <w:r w:rsidR="00A44293">
              <w:rPr>
                <w:sz w:val="24"/>
                <w:szCs w:val="24"/>
                <w:lang w:val="en-US" w:eastAsia="en-US"/>
              </w:rPr>
              <w:t xml:space="preserve">- </w:t>
            </w:r>
            <w:r>
              <w:rPr>
                <w:sz w:val="24"/>
                <w:szCs w:val="24"/>
                <w:lang w:eastAsia="en-US"/>
              </w:rPr>
              <w:t>93</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7C2197" w:rsidRPr="002F6E12">
                <w:rPr>
                  <w:rStyle w:val="af2"/>
                  <w:sz w:val="24"/>
                  <w:szCs w:val="24"/>
                  <w:lang w:eastAsia="en-US"/>
                </w:rPr>
                <w:t>http://www.</w:t>
              </w:r>
              <w:r w:rsidR="007C2197" w:rsidRPr="002F6E12">
                <w:rPr>
                  <w:rStyle w:val="af2"/>
                  <w:sz w:val="24"/>
                  <w:szCs w:val="24"/>
                  <w:lang w:val="en-US" w:eastAsia="en-US"/>
                </w:rPr>
                <w:t>unipro</w:t>
              </w:r>
              <w:r w:rsidR="007C2197" w:rsidRPr="002F6E12">
                <w:rPr>
                  <w:rStyle w:val="af2"/>
                  <w:sz w:val="24"/>
                  <w:szCs w:val="24"/>
                  <w:lang w:eastAsia="en-US"/>
                </w:rPr>
                <w:t>.</w:t>
              </w:r>
              <w:r w:rsidR="007C2197" w:rsidRPr="002F6E12">
                <w:rPr>
                  <w:rStyle w:val="af2"/>
                  <w:sz w:val="24"/>
                  <w:szCs w:val="24"/>
                  <w:lang w:val="en-US" w:eastAsia="en-US"/>
                </w:rPr>
                <w:t>energy</w:t>
              </w:r>
              <w:r w:rsidR="007C2197" w:rsidRPr="002F6E12">
                <w:rPr>
                  <w:rStyle w:val="af2"/>
                  <w:sz w:val="24"/>
                  <w:szCs w:val="24"/>
                  <w:lang w:eastAsia="en-US"/>
                </w:rPr>
                <w:t xml:space="preserve"> /purchase/announcement/</w:t>
              </w:r>
            </w:hyperlink>
            <w:r w:rsidRPr="004747FE">
              <w:rPr>
                <w:sz w:val="24"/>
                <w:szCs w:val="24"/>
                <w:lang w:eastAsia="en-US"/>
              </w:rPr>
              <w:t>)</w:t>
            </w:r>
          </w:p>
          <w:p w:rsidR="00BC5425" w:rsidRPr="004747FE" w:rsidRDefault="00BC5425" w:rsidP="007C2197">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A53EE3">
              <w:rPr>
                <w:sz w:val="24"/>
                <w:szCs w:val="24"/>
                <w:lang w:eastAsia="en-US"/>
              </w:rPr>
              <w:t>0</w:t>
            </w:r>
            <w:r w:rsidR="007C2197">
              <w:rPr>
                <w:sz w:val="24"/>
                <w:szCs w:val="24"/>
                <w:lang w:eastAsia="en-US"/>
              </w:rPr>
              <w:t>3</w:t>
            </w:r>
            <w:r w:rsidR="004725AB" w:rsidRPr="008B2C69">
              <w:rPr>
                <w:sz w:val="24"/>
                <w:szCs w:val="24"/>
                <w:lang w:eastAsia="en-US"/>
              </w:rPr>
              <w:t>.</w:t>
            </w:r>
            <w:r w:rsidR="007C2197">
              <w:rPr>
                <w:sz w:val="24"/>
                <w:szCs w:val="24"/>
                <w:lang w:eastAsia="en-US"/>
              </w:rPr>
              <w:t>04</w:t>
            </w:r>
            <w:r w:rsidRPr="008B2C69">
              <w:rPr>
                <w:sz w:val="24"/>
                <w:szCs w:val="24"/>
                <w:lang w:eastAsia="en-US"/>
              </w:rPr>
              <w:t>.20</w:t>
            </w:r>
            <w:r w:rsidR="00D92B0A" w:rsidRPr="008B2C69">
              <w:rPr>
                <w:sz w:val="24"/>
                <w:szCs w:val="24"/>
                <w:lang w:eastAsia="en-US"/>
              </w:rPr>
              <w:t>1</w:t>
            </w:r>
            <w:r w:rsidR="007C2197">
              <w:rPr>
                <w:sz w:val="24"/>
                <w:szCs w:val="24"/>
                <w:lang w:eastAsia="en-US"/>
              </w:rPr>
              <w:t>8</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7C2197">
              <w:rPr>
                <w:sz w:val="24"/>
                <w:szCs w:val="24"/>
                <w:lang w:eastAsia="en-US"/>
              </w:rPr>
              <w:t>0</w:t>
            </w:r>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A53EE3">
              <w:rPr>
                <w:sz w:val="24"/>
                <w:szCs w:val="24"/>
                <w:lang w:eastAsia="en-US"/>
              </w:rPr>
              <w:t>1</w:t>
            </w:r>
            <w:r w:rsidR="007C2197">
              <w:rPr>
                <w:sz w:val="24"/>
                <w:szCs w:val="24"/>
                <w:lang w:eastAsia="en-US"/>
              </w:rPr>
              <w:t>6</w:t>
            </w:r>
            <w:r w:rsidR="000A39F7" w:rsidRPr="008B2C69">
              <w:rPr>
                <w:sz w:val="24"/>
                <w:szCs w:val="24"/>
                <w:lang w:eastAsia="en-US"/>
              </w:rPr>
              <w:t xml:space="preserve">» </w:t>
            </w:r>
            <w:r w:rsidR="007C2197">
              <w:rPr>
                <w:sz w:val="24"/>
                <w:szCs w:val="24"/>
                <w:lang w:eastAsia="en-US"/>
              </w:rPr>
              <w:t>апреля</w:t>
            </w:r>
            <w:r w:rsidR="000A39F7" w:rsidRPr="008B2C69">
              <w:rPr>
                <w:sz w:val="24"/>
                <w:szCs w:val="24"/>
                <w:lang w:eastAsia="en-US"/>
              </w:rPr>
              <w:t xml:space="preserve"> 201</w:t>
            </w:r>
            <w:r w:rsidR="007C2197">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3D6682">
              <w:rPr>
                <w:szCs w:val="24"/>
                <w:lang w:val="en-US" w:eastAsia="en-US"/>
              </w:rPr>
              <w:t>Averyanova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8A6DFF" w:rsidRPr="007C2197" w:rsidRDefault="00CD2A36" w:rsidP="00F3026D">
            <w:pPr>
              <w:autoSpaceDE w:val="0"/>
              <w:autoSpaceDN w:val="0"/>
              <w:adjustRightInd w:val="0"/>
              <w:spacing w:line="276" w:lineRule="auto"/>
              <w:ind w:firstLine="0"/>
              <w:rPr>
                <w:i/>
                <w:color w:val="0000FF"/>
                <w:sz w:val="24"/>
                <w:szCs w:val="24"/>
                <w:u w:val="single"/>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7C2197" w:rsidRPr="002F6E12">
                <w:rPr>
                  <w:rStyle w:val="af2"/>
                  <w:sz w:val="24"/>
                  <w:szCs w:val="24"/>
                </w:rPr>
                <w:t>http://www.unipro.energy/purchase/interaction/services/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3D6682">
        <w:rPr>
          <w:color w:val="000000"/>
          <w:sz w:val="24"/>
          <w:szCs w:val="24"/>
        </w:rPr>
        <w:t>28</w:t>
      </w:r>
      <w:r w:rsidR="00DC4970" w:rsidRPr="00DC4970">
        <w:rPr>
          <w:color w:val="000000"/>
          <w:sz w:val="24"/>
          <w:szCs w:val="24"/>
        </w:rPr>
        <w:t>/1</w:t>
      </w:r>
      <w:r w:rsidR="007C2197">
        <w:rPr>
          <w:color w:val="000000"/>
          <w:sz w:val="24"/>
          <w:szCs w:val="24"/>
        </w:rPr>
        <w:t>8</w:t>
      </w:r>
      <w:r w:rsidR="00055407" w:rsidRPr="00DC4970">
        <w:rPr>
          <w:color w:val="000000"/>
          <w:sz w:val="24"/>
          <w:szCs w:val="24"/>
        </w:rPr>
        <w:t xml:space="preserve"> </w:t>
      </w:r>
      <w:r w:rsidR="00FA4DD6" w:rsidRPr="00DC4970">
        <w:rPr>
          <w:color w:val="000000"/>
          <w:sz w:val="24"/>
          <w:szCs w:val="24"/>
        </w:rPr>
        <w:t>«</w:t>
      </w:r>
      <w:r w:rsidR="007C2197">
        <w:rPr>
          <w:color w:val="000000"/>
          <w:sz w:val="24"/>
          <w:szCs w:val="24"/>
        </w:rPr>
        <w:t>03</w:t>
      </w:r>
      <w:r w:rsidR="00FA4DD6" w:rsidRPr="00DC4970">
        <w:rPr>
          <w:color w:val="000000"/>
          <w:sz w:val="24"/>
          <w:szCs w:val="24"/>
        </w:rPr>
        <w:t>»</w:t>
      </w:r>
      <w:r w:rsidR="005306D6" w:rsidRPr="00DC4970">
        <w:rPr>
          <w:color w:val="000000"/>
          <w:sz w:val="24"/>
          <w:szCs w:val="24"/>
        </w:rPr>
        <w:t xml:space="preserve"> </w:t>
      </w:r>
      <w:r w:rsidR="007C2197">
        <w:rPr>
          <w:color w:val="000000"/>
          <w:sz w:val="24"/>
          <w:szCs w:val="24"/>
        </w:rPr>
        <w:t>апреля</w:t>
      </w:r>
      <w:r w:rsidR="005306D6" w:rsidRPr="00DC4970">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7C2197">
        <w:rPr>
          <w:color w:val="000000"/>
          <w:sz w:val="24"/>
          <w:szCs w:val="24"/>
        </w:rPr>
        <w:t>8</w:t>
      </w:r>
      <w:bookmarkStart w:id="16" w:name="_GoBack"/>
      <w:bookmarkEnd w:id="16"/>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655CEF" w:rsidRPr="00655CEF">
        <w:rPr>
          <w:color w:val="000000"/>
          <w:sz w:val="24"/>
          <w:szCs w:val="24"/>
        </w:rPr>
        <w:t>Анкета Участника (форма 5</w:t>
      </w:r>
      <w:r w:rsidR="00655CEF" w:rsidRPr="00655CE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655CEF" w:rsidRPr="00655CEF">
        <w:rPr>
          <w:color w:val="000000"/>
          <w:sz w:val="24"/>
          <w:szCs w:val="24"/>
        </w:rPr>
        <w:t>Справка о перечне и годовых объемах выполнения аналогичных договоров (форма 6</w:t>
      </w:r>
      <w:r w:rsidR="00655CEF" w:rsidRPr="00655CE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r w:rsidR="003D6682">
        <w:rPr>
          <w:sz w:val="24"/>
          <w:szCs w:val="24"/>
        </w:rPr>
        <w:t xml:space="preserve">согласно </w:t>
      </w:r>
      <w:r w:rsidRPr="001F2C0F">
        <w:rPr>
          <w:sz w:val="24"/>
          <w:szCs w:val="24"/>
        </w:rPr>
        <w:t>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655CE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Производитель продукции:</w:t>
      </w:r>
      <w:r w:rsidR="004C0569">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_____</w:t>
      </w:r>
      <w:r w:rsidR="001D5B63">
        <w:rPr>
          <w:b/>
          <w:color w:val="000000"/>
        </w:rPr>
        <w:t>(</w:t>
      </w:r>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96C" w:rsidRDefault="0039496C">
      <w:r>
        <w:separator/>
      </w:r>
    </w:p>
  </w:endnote>
  <w:endnote w:type="continuationSeparator" w:id="0">
    <w:p w:rsidR="0039496C" w:rsidRDefault="00394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7C2197">
          <w:rPr>
            <w:noProof/>
          </w:rPr>
          <w:t>11</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96C" w:rsidRDefault="0039496C">
      <w:r>
        <w:separator/>
      </w:r>
    </w:p>
  </w:footnote>
  <w:footnote w:type="continuationSeparator" w:id="0">
    <w:p w:rsidR="0039496C" w:rsidRDefault="00394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96C"/>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05B"/>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5CEF"/>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197"/>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625"/>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3EE3"/>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DF4395"/>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interaction/servic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BEE378-4725-449F-8EF6-C81FD8783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4579</Words>
  <Characters>26106</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30624</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2</cp:revision>
  <cp:lastPrinted>2017-11-02T10:10:00Z</cp:lastPrinted>
  <dcterms:created xsi:type="dcterms:W3CDTF">2018-04-03T04:27:00Z</dcterms:created>
  <dcterms:modified xsi:type="dcterms:W3CDTF">2018-04-03T04:27:00Z</dcterms:modified>
</cp:coreProperties>
</file>